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011CE" w14:textId="77777777" w:rsidR="004D7EC8" w:rsidRDefault="004D7EC8">
      <w:pPr>
        <w:pStyle w:val="Tekstpodstawowywcity21"/>
        <w:spacing w:after="0" w:line="240" w:lineRule="auto"/>
        <w:ind w:left="0"/>
        <w:jc w:val="center"/>
        <w:rPr>
          <w:rFonts w:ascii="Cambria" w:hAnsi="Cambria" w:cs="Cambria"/>
          <w:b/>
          <w:sz w:val="24"/>
          <w:szCs w:val="24"/>
        </w:rPr>
      </w:pPr>
    </w:p>
    <w:p w14:paraId="00680659" w14:textId="77777777" w:rsidR="00A62471" w:rsidRDefault="00A62471">
      <w:pPr>
        <w:pStyle w:val="Tekstpodstawowywcity21"/>
        <w:spacing w:after="0" w:line="240" w:lineRule="auto"/>
        <w:ind w:left="0"/>
        <w:jc w:val="center"/>
      </w:pPr>
      <w:r>
        <w:rPr>
          <w:rFonts w:ascii="Cambria" w:hAnsi="Cambria" w:cs="Cambria"/>
          <w:b/>
          <w:sz w:val="24"/>
          <w:szCs w:val="24"/>
        </w:rPr>
        <w:t xml:space="preserve">Załącznik Nr </w:t>
      </w:r>
      <w:r w:rsidR="004D7EC8">
        <w:rPr>
          <w:rFonts w:ascii="Cambria" w:hAnsi="Cambria" w:cs="Cambria"/>
          <w:b/>
          <w:sz w:val="24"/>
          <w:szCs w:val="24"/>
        </w:rPr>
        <w:t>8</w:t>
      </w:r>
      <w:r>
        <w:rPr>
          <w:rFonts w:ascii="Cambria" w:hAnsi="Cambria" w:cs="Cambria"/>
          <w:b/>
          <w:sz w:val="24"/>
          <w:szCs w:val="24"/>
        </w:rPr>
        <w:t xml:space="preserve"> d</w:t>
      </w:r>
      <w:r>
        <w:rPr>
          <w:rFonts w:ascii="Cambria" w:hAnsi="Cambria" w:cs="Cambria"/>
          <w:b/>
          <w:bCs/>
          <w:sz w:val="24"/>
          <w:szCs w:val="24"/>
        </w:rPr>
        <w:t>o SWZ</w:t>
      </w:r>
    </w:p>
    <w:p w14:paraId="31C83722" w14:textId="77777777" w:rsidR="00A62471" w:rsidRDefault="00A62471">
      <w:pPr>
        <w:pStyle w:val="Tekstpodstawowywcity21"/>
        <w:pBdr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pBdr>
        <w:spacing w:after="0" w:line="240" w:lineRule="auto"/>
        <w:ind w:left="0"/>
        <w:jc w:val="center"/>
      </w:pPr>
      <w:r>
        <w:rPr>
          <w:rFonts w:ascii="Cambria" w:hAnsi="Cambria" w:cs="Cambria"/>
          <w:b/>
          <w:sz w:val="26"/>
          <w:szCs w:val="26"/>
        </w:rPr>
        <w:t xml:space="preserve">Wzór wykazu </w:t>
      </w:r>
      <w:r w:rsidR="004D7EC8">
        <w:rPr>
          <w:rFonts w:ascii="Cambria" w:hAnsi="Cambria" w:cs="Cambria"/>
          <w:b/>
          <w:sz w:val="26"/>
          <w:szCs w:val="26"/>
        </w:rPr>
        <w:t>robót budowlanych</w:t>
      </w:r>
    </w:p>
    <w:p w14:paraId="68F7F309" w14:textId="77777777" w:rsidR="00A62471" w:rsidRDefault="00A6247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mbria"/>
          <w:bCs/>
          <w:color w:val="000000"/>
        </w:rPr>
      </w:pPr>
      <w:r>
        <w:rPr>
          <w:rFonts w:ascii="Cambria" w:hAnsi="Cambria" w:cs="Cambria"/>
          <w:bCs/>
          <w:color w:val="000000"/>
        </w:rPr>
        <w:t xml:space="preserve">(Znak sprawy: </w:t>
      </w:r>
      <w:r w:rsidR="00CD2078">
        <w:rPr>
          <w:rFonts w:ascii="Cambria" w:hAnsi="Cambria" w:cs="Cambria"/>
          <w:b/>
          <w:bCs/>
          <w:color w:val="000000"/>
        </w:rPr>
        <w:t>PI.</w:t>
      </w:r>
      <w:r>
        <w:rPr>
          <w:rFonts w:ascii="Cambria" w:hAnsi="Cambria" w:cs="Cambria"/>
          <w:b/>
          <w:bCs/>
          <w:color w:val="000000"/>
        </w:rPr>
        <w:t>271.1</w:t>
      </w:r>
      <w:r w:rsidR="00CD2078">
        <w:rPr>
          <w:rFonts w:ascii="Cambria" w:hAnsi="Cambria" w:cs="Cambria"/>
          <w:b/>
          <w:bCs/>
          <w:color w:val="000000"/>
        </w:rPr>
        <w:t>.</w:t>
      </w:r>
      <w:r w:rsidR="00FB1A0C">
        <w:rPr>
          <w:rFonts w:ascii="Cambria" w:hAnsi="Cambria" w:cs="Cambria"/>
          <w:b/>
          <w:bCs/>
          <w:color w:val="000000"/>
        </w:rPr>
        <w:t>1</w:t>
      </w:r>
      <w:r>
        <w:rPr>
          <w:rFonts w:ascii="Cambria" w:hAnsi="Cambria" w:cs="Cambria"/>
          <w:b/>
          <w:bCs/>
          <w:color w:val="000000"/>
        </w:rPr>
        <w:t>.202</w:t>
      </w:r>
      <w:r w:rsidR="00FB1A0C">
        <w:rPr>
          <w:rFonts w:ascii="Cambria" w:hAnsi="Cambria" w:cs="Cambria"/>
          <w:b/>
          <w:bCs/>
          <w:color w:val="000000"/>
        </w:rPr>
        <w:t>6</w:t>
      </w:r>
      <w:r>
        <w:rPr>
          <w:rFonts w:ascii="Cambria" w:hAnsi="Cambria" w:cs="Cambria"/>
          <w:bCs/>
          <w:color w:val="000000"/>
        </w:rPr>
        <w:t>)</w:t>
      </w:r>
    </w:p>
    <w:p w14:paraId="0B3386C6" w14:textId="77777777" w:rsidR="004D7EC8" w:rsidRPr="004D7EC8" w:rsidRDefault="004D7EC8" w:rsidP="004D7EC8">
      <w:pPr>
        <w:tabs>
          <w:tab w:val="left" w:pos="567"/>
        </w:tabs>
        <w:spacing w:line="276" w:lineRule="auto"/>
        <w:contextualSpacing/>
        <w:rPr>
          <w:sz w:val="16"/>
          <w:szCs w:val="16"/>
        </w:rPr>
      </w:pPr>
    </w:p>
    <w:p w14:paraId="52C61FFD" w14:textId="77777777" w:rsidR="00A62471" w:rsidRDefault="00A62471">
      <w:pPr>
        <w:pStyle w:val="Bezodstpw"/>
        <w:spacing w:line="276" w:lineRule="auto"/>
        <w:ind w:left="0" w:firstLine="0"/>
      </w:pPr>
      <w:r>
        <w:rPr>
          <w:rFonts w:ascii="Cambria" w:hAnsi="Cambria" w:cs="Cambria"/>
          <w:b/>
          <w:sz w:val="24"/>
          <w:szCs w:val="24"/>
          <w:u w:val="single"/>
        </w:rPr>
        <w:t>ZAMAWIAJĄCY:</w:t>
      </w:r>
    </w:p>
    <w:p w14:paraId="15C60062" w14:textId="77777777" w:rsidR="00FB1A0C" w:rsidRPr="00FF4697" w:rsidRDefault="00FB1A0C" w:rsidP="00FB1A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6809706A" w14:textId="77777777" w:rsidR="00FB1A0C" w:rsidRPr="00FF4697" w:rsidRDefault="00FB1A0C" w:rsidP="00FB1A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4D2A70EB" w14:textId="77777777" w:rsidR="00FB1A0C" w:rsidRPr="00FF4697" w:rsidRDefault="00FB1A0C" w:rsidP="00FB1A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13B6">
        <w:rPr>
          <w:rFonts w:ascii="Cambria" w:hAnsi="Cambria"/>
          <w:color w:val="C00000"/>
          <w:u w:val="single"/>
        </w:rPr>
        <w:t>inwestycje@lukow.ug.gov.pl</w:t>
      </w:r>
    </w:p>
    <w:p w14:paraId="703ABC1D" w14:textId="77777777" w:rsidR="00FB1A0C" w:rsidRPr="00FF4697" w:rsidRDefault="00FB1A0C" w:rsidP="00FB1A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FB1A0C">
        <w:rPr>
          <w:rFonts w:ascii="Cambria" w:hAnsi="Cambria"/>
          <w:color w:val="C00000"/>
          <w:u w:val="single"/>
        </w:rPr>
        <w:t>https://www.lukow.ug.gov.pl</w:t>
      </w:r>
    </w:p>
    <w:p w14:paraId="184F8F16" w14:textId="77777777" w:rsidR="00FB1A0C" w:rsidRPr="00FB1A0C" w:rsidRDefault="00FB1A0C" w:rsidP="00FB1A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385623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2B5F97">
        <w:rPr>
          <w:rFonts w:ascii="Cambria" w:hAnsi="Cambria"/>
          <w:color w:val="C00000"/>
          <w:u w:val="single"/>
        </w:rPr>
        <w:t>https://ezamowienia.gov.pl/pl</w:t>
      </w:r>
    </w:p>
    <w:p w14:paraId="3F30FDDB" w14:textId="77777777" w:rsidR="00FB1A0C" w:rsidRPr="009640E1" w:rsidRDefault="00FB1A0C" w:rsidP="00FB1A0C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5587A39B" w14:textId="77777777" w:rsidR="004D7EC8" w:rsidRDefault="004D7EC8" w:rsidP="004D7EC8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  <w:lang w:eastAsia="pl-PL"/>
        </w:rPr>
      </w:pPr>
    </w:p>
    <w:p w14:paraId="4F9C6479" w14:textId="77777777" w:rsidR="004D7EC8" w:rsidRDefault="004D7EC8" w:rsidP="004D7EC8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3DC756C4" w14:textId="77777777" w:rsidR="004D7EC8" w:rsidRDefault="004D7EC8" w:rsidP="004D7EC8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23586AC2" w14:textId="77777777" w:rsidR="004D7EC8" w:rsidRDefault="004D7EC8" w:rsidP="004D7EC8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120447E1" w14:textId="77777777" w:rsidR="004D7EC8" w:rsidRDefault="004D7EC8" w:rsidP="004D7EC8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49464D71" w14:textId="77777777" w:rsidR="004D7EC8" w:rsidRDefault="004D7EC8" w:rsidP="004D7EC8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915C590" w14:textId="77777777" w:rsidR="004D7EC8" w:rsidRDefault="004D7EC8" w:rsidP="004D7EC8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4348F32A" w14:textId="77777777" w:rsidR="004D7EC8" w:rsidRDefault="004D7EC8" w:rsidP="004D7EC8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60A56188" w14:textId="77777777" w:rsidR="004D7EC8" w:rsidRDefault="004D7EC8" w:rsidP="004D7EC8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439B7EFD" w14:textId="77777777" w:rsidR="004D7EC8" w:rsidRDefault="004D7EC8" w:rsidP="004D7EC8">
      <w:pPr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F638EEB" w14:textId="77777777" w:rsidR="004D7EC8" w:rsidRDefault="004D7EC8" w:rsidP="004D7EC8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696EB37F" w14:textId="77777777" w:rsidR="004D7EC8" w:rsidRDefault="004D7EC8" w:rsidP="004D7EC8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6E8FF14" w14:textId="77777777" w:rsidR="005A33C2" w:rsidRDefault="005A33C2" w:rsidP="004D7EC8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38E8A57" w14:textId="77777777" w:rsidR="00BD6601" w:rsidRDefault="00BD6601" w:rsidP="004D7EC8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E5E10E8" w14:textId="77777777" w:rsidR="00BD6601" w:rsidRDefault="00BD6601" w:rsidP="004D7EC8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9BB844D" w14:textId="77777777" w:rsidR="004D7EC8" w:rsidRDefault="004D7EC8" w:rsidP="004D7EC8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9CF46A6" w14:textId="77777777" w:rsidR="004D7EC8" w:rsidRDefault="004D7EC8" w:rsidP="004D7EC8">
      <w:pPr>
        <w:spacing w:line="276" w:lineRule="auto"/>
        <w:jc w:val="both"/>
        <w:rPr>
          <w:rFonts w:ascii="Cambria" w:hAnsi="Cambria"/>
        </w:rPr>
      </w:pPr>
    </w:p>
    <w:p w14:paraId="1FD655DA" w14:textId="77777777" w:rsidR="00BD6601" w:rsidRDefault="00BD6601" w:rsidP="004D7EC8">
      <w:pPr>
        <w:spacing w:line="276" w:lineRule="auto"/>
        <w:jc w:val="both"/>
        <w:rPr>
          <w:rFonts w:ascii="Cambria" w:hAnsi="Cambria"/>
        </w:rPr>
      </w:pPr>
    </w:p>
    <w:p w14:paraId="7CA8564C" w14:textId="1348F192" w:rsidR="004D7EC8" w:rsidRDefault="004D7EC8" w:rsidP="00E91C84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Na potrzeby postępowania o udzielenie zamówienia publicznego, którego przedmiotem jest robota budowlana na zadaniu inwestycyjnym pn</w:t>
      </w:r>
      <w:r w:rsidRPr="00AF20D9">
        <w:rPr>
          <w:rFonts w:ascii="Cambria" w:hAnsi="Cambria"/>
          <w:color w:val="C00000"/>
        </w:rPr>
        <w:t>.</w:t>
      </w:r>
      <w:r w:rsidRPr="00AF20D9">
        <w:rPr>
          <w:rFonts w:ascii="Cambria" w:hAnsi="Cambria"/>
          <w:b/>
          <w:color w:val="C00000"/>
        </w:rPr>
        <w:t xml:space="preserve"> </w:t>
      </w:r>
      <w:r w:rsidR="00AF20D9" w:rsidRPr="00AF20D9">
        <w:rPr>
          <w:rFonts w:ascii="Cambria" w:hAnsi="Cambria" w:cs="Helvetica"/>
          <w:b/>
          <w:bCs/>
          <w:color w:val="C00000"/>
        </w:rPr>
        <w:t>Rozbudowa sieci wodociągowej wraz z infrastrukturą do zarządzania gospodarką wodno-kanalizacyjną</w:t>
      </w:r>
      <w:r w:rsidRPr="00AF20D9">
        <w:rPr>
          <w:rFonts w:ascii="Cambria" w:hAnsi="Cambria"/>
          <w:i/>
          <w:snapToGrid w:val="0"/>
          <w:color w:val="C00000"/>
        </w:rPr>
        <w:t xml:space="preserve">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Łuków, </w:t>
      </w:r>
      <w:r>
        <w:rPr>
          <w:rFonts w:ascii="Cambria" w:hAnsi="Cambria"/>
          <w:snapToGrid w:val="0"/>
        </w:rPr>
        <w:t xml:space="preserve">przedkładam </w:t>
      </w:r>
      <w:r>
        <w:rPr>
          <w:rFonts w:ascii="Cambria" w:hAnsi="Cambria"/>
          <w:b/>
        </w:rPr>
        <w:t xml:space="preserve">wykaz zamówień zgodnie zapisami pkt. 6.1.4 </w:t>
      </w:r>
      <w:proofErr w:type="spellStart"/>
      <w:r>
        <w:rPr>
          <w:rFonts w:ascii="Cambria" w:hAnsi="Cambria"/>
          <w:b/>
        </w:rPr>
        <w:t>ppkt</w:t>
      </w:r>
      <w:proofErr w:type="spellEnd"/>
      <w:r>
        <w:rPr>
          <w:rFonts w:ascii="Cambria" w:hAnsi="Cambria"/>
          <w:b/>
        </w:rPr>
        <w:t xml:space="preserve">. 1) SWZ </w:t>
      </w:r>
      <w:r>
        <w:rPr>
          <w:rFonts w:ascii="Cambria" w:hAnsi="Cambria"/>
        </w:rPr>
        <w:t xml:space="preserve">wraz z podaniem ich przedmiotu, wartości, daty i miejsca wykonania oraz określeniem podmiotów, na rzecz których roboty zostały wykonane: </w:t>
      </w:r>
    </w:p>
    <w:p w14:paraId="61039419" w14:textId="77777777" w:rsidR="004D7EC8" w:rsidRDefault="00BD6601" w:rsidP="004D7EC8">
      <w:pPr>
        <w:spacing w:line="276" w:lineRule="auto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br w:type="page"/>
      </w:r>
    </w:p>
    <w:p w14:paraId="615571E6" w14:textId="77777777" w:rsidR="00BD6601" w:rsidRDefault="00BD6601" w:rsidP="004D7EC8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25FF7732" w14:textId="77777777" w:rsidR="00BD6601" w:rsidRDefault="00BD6601" w:rsidP="004D7EC8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5DAACFEE" w14:textId="77777777" w:rsidR="00AF20D9" w:rsidRPr="004D7EC8" w:rsidRDefault="00AF20D9" w:rsidP="004D7EC8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754"/>
        <w:gridCol w:w="1417"/>
        <w:gridCol w:w="1418"/>
        <w:gridCol w:w="1417"/>
        <w:gridCol w:w="1701"/>
      </w:tblGrid>
      <w:tr w:rsidR="004D7EC8" w:rsidRPr="004D7EC8" w14:paraId="51441DDE" w14:textId="77777777" w:rsidTr="004D7EC8">
        <w:trPr>
          <w:trHeight w:val="49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C8F8E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b/>
                <w:sz w:val="19"/>
                <w:szCs w:val="19"/>
              </w:rPr>
              <w:t>Lp.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C24FC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b/>
                <w:sz w:val="19"/>
                <w:szCs w:val="19"/>
              </w:rPr>
              <w:t>Rodzaj</w:t>
            </w:r>
          </w:p>
          <w:p w14:paraId="62D3AEB0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b/>
                <w:sz w:val="19"/>
                <w:szCs w:val="19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1794A" w14:textId="77777777" w:rsidR="004D7EC8" w:rsidRDefault="004D7EC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</w:rPr>
              <w:t>Wartość robót budowlanych</w:t>
            </w:r>
          </w:p>
          <w:p w14:paraId="7DF70689" w14:textId="77777777" w:rsidR="004D7EC8" w:rsidRDefault="004D7EC8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>
              <w:rPr>
                <w:rFonts w:ascii="Cambria" w:eastAsia="TimesNewRomanPSMT" w:hAnsi="Cambria"/>
                <w:sz w:val="19"/>
                <w:szCs w:val="19"/>
              </w:rPr>
              <w:t>[w zł brutto]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2C350" w14:textId="77777777" w:rsidR="004D7EC8" w:rsidRDefault="004D7EC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</w:rPr>
              <w:t>Daty wykonania</w:t>
            </w:r>
          </w:p>
          <w:p w14:paraId="32CB8C2F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bCs/>
                <w:sz w:val="19"/>
                <w:szCs w:val="19"/>
              </w:rPr>
              <w:t>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DC2C9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b/>
                <w:sz w:val="19"/>
                <w:szCs w:val="19"/>
              </w:rPr>
              <w:t>Zamawiający</w:t>
            </w:r>
          </w:p>
          <w:p w14:paraId="01B67F73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4D7EC8" w:rsidRPr="004D7EC8" w14:paraId="54C7AB18" w14:textId="77777777" w:rsidTr="004D7EC8">
        <w:trPr>
          <w:trHeight w:val="108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A53E" w14:textId="77777777" w:rsidR="004D7EC8" w:rsidRDefault="004D7EC8">
            <w:pPr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</w:p>
        </w:tc>
        <w:tc>
          <w:tcPr>
            <w:tcW w:w="2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12F8" w14:textId="77777777" w:rsidR="004D7EC8" w:rsidRDefault="004D7EC8">
            <w:pPr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6699" w14:textId="77777777" w:rsidR="004D7EC8" w:rsidRDefault="004D7EC8">
            <w:pPr>
              <w:rPr>
                <w:rFonts w:ascii="Cambria" w:eastAsia="TimesNewRomanPSMT" w:hAnsi="Cambria"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2BF65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547ED" w14:textId="77777777" w:rsidR="004D7EC8" w:rsidRDefault="004D7EC8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3ED1" w14:textId="77777777" w:rsidR="004D7EC8" w:rsidRDefault="004D7EC8">
            <w:pPr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</w:p>
        </w:tc>
      </w:tr>
      <w:tr w:rsidR="004D7EC8" w:rsidRPr="004D7EC8" w14:paraId="1F06709C" w14:textId="77777777" w:rsidTr="004D7EC8">
        <w:trPr>
          <w:trHeight w:val="21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A963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037E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F263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BF2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14A7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4087" w14:textId="77777777" w:rsidR="004D7EC8" w:rsidRDefault="004D7EC8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7</w:t>
            </w:r>
          </w:p>
        </w:tc>
      </w:tr>
      <w:tr w:rsidR="004D7EC8" w:rsidRPr="004D7EC8" w14:paraId="0A926EA3" w14:textId="77777777" w:rsidTr="004D7EC8">
        <w:trPr>
          <w:trHeight w:val="7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3EC" w14:textId="77777777" w:rsidR="004D7EC8" w:rsidRDefault="004D7EC8">
            <w:pPr>
              <w:pStyle w:val="Tekstpodstawowy"/>
              <w:rPr>
                <w:rFonts w:ascii="Cambria" w:hAnsi="Cambria"/>
                <w:sz w:val="24"/>
                <w:szCs w:val="24"/>
              </w:rPr>
            </w:pPr>
          </w:p>
          <w:p w14:paraId="7EDB17DC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  <w:p w14:paraId="362F5F0A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FE2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55A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F3F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FF8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65C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</w:tr>
      <w:tr w:rsidR="004D7EC8" w:rsidRPr="004D7EC8" w14:paraId="28885243" w14:textId="77777777" w:rsidTr="004D7EC8">
        <w:trPr>
          <w:trHeight w:val="83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664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  <w:p w14:paraId="7486D67D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  <w:p w14:paraId="73DF6348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B452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  <w:p w14:paraId="3C428EAC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3100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902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CCF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E4D3" w14:textId="77777777" w:rsidR="004D7EC8" w:rsidRDefault="004D7EC8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0C8A57E" w14:textId="77777777" w:rsidR="004D7EC8" w:rsidRDefault="004D7EC8" w:rsidP="004D7EC8">
      <w:pPr>
        <w:spacing w:line="276" w:lineRule="auto"/>
        <w:jc w:val="center"/>
        <w:rPr>
          <w:rFonts w:ascii="Cambria" w:hAnsi="Cambria" w:cs="Arial"/>
          <w:b/>
          <w:lang w:eastAsia="en-US"/>
        </w:rPr>
      </w:pPr>
    </w:p>
    <w:p w14:paraId="7C817B62" w14:textId="77777777" w:rsidR="00E91C84" w:rsidRDefault="00E91C84" w:rsidP="004D7EC8">
      <w:pPr>
        <w:spacing w:line="276" w:lineRule="auto"/>
        <w:jc w:val="center"/>
        <w:rPr>
          <w:rFonts w:ascii="Cambria" w:hAnsi="Cambria" w:cs="Arial"/>
          <w:b/>
        </w:rPr>
      </w:pPr>
    </w:p>
    <w:p w14:paraId="0E6749AD" w14:textId="77777777" w:rsidR="004D7EC8" w:rsidRDefault="004D7EC8" w:rsidP="004D7EC8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2B823B0E" w14:textId="77777777" w:rsidR="004D7EC8" w:rsidRDefault="004D7EC8" w:rsidP="004D7EC8">
      <w:pPr>
        <w:spacing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3E204D52" w14:textId="77777777" w:rsidR="004D7EC8" w:rsidRDefault="004D7EC8" w:rsidP="004D7EC8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 w:cs="Arial"/>
          <w:b/>
          <w:bCs/>
          <w:u w:val="single"/>
        </w:rPr>
        <w:t>czy te roboty budowlane zostały wykonane należycie</w:t>
      </w:r>
      <w:r>
        <w:rPr>
          <w:rFonts w:ascii="Cambria" w:hAnsi="Cambria" w:cs="Arial"/>
        </w:rPr>
        <w:t xml:space="preserve">, przy czym dowodami, </w:t>
      </w:r>
      <w:r>
        <w:rPr>
          <w:rFonts w:ascii="Cambria" w:hAnsi="Cambria" w:cs="Arial"/>
        </w:rPr>
        <w:br/>
        <w:t>o których mowa, są referencje bądź inne dokumenty sporządzone przez podmiot, na rzecz którego roboty budowlane zostały wykonane, a jeżeli wykonawca z przyczyn niezależnych od niego nie jest wstanie uzyskać tych dokumentów –inne odpowiednie dokumenty</w:t>
      </w:r>
    </w:p>
    <w:p w14:paraId="78431655" w14:textId="77777777" w:rsidR="005A33C2" w:rsidRDefault="005A33C2" w:rsidP="005A33C2">
      <w:pPr>
        <w:spacing w:line="276" w:lineRule="auto"/>
        <w:jc w:val="both"/>
        <w:rPr>
          <w:rFonts w:ascii="Cambria" w:hAnsi="Cambria"/>
        </w:rPr>
      </w:pPr>
    </w:p>
    <w:p w14:paraId="40BCA906" w14:textId="77777777" w:rsidR="005A33C2" w:rsidRDefault="005A33C2" w:rsidP="005A33C2">
      <w:pPr>
        <w:spacing w:line="276" w:lineRule="auto"/>
        <w:jc w:val="both"/>
        <w:rPr>
          <w:rFonts w:ascii="Cambria" w:hAnsi="Cambria"/>
        </w:rPr>
      </w:pPr>
    </w:p>
    <w:p w14:paraId="20AD259F" w14:textId="77777777" w:rsidR="005A33C2" w:rsidRDefault="005A33C2" w:rsidP="005A33C2">
      <w:pPr>
        <w:spacing w:line="276" w:lineRule="auto"/>
        <w:jc w:val="both"/>
        <w:rPr>
          <w:rFonts w:ascii="Cambria" w:hAnsi="Cambria"/>
        </w:rPr>
      </w:pPr>
    </w:p>
    <w:p w14:paraId="2D890175" w14:textId="77777777" w:rsidR="005A33C2" w:rsidRPr="008B2BBC" w:rsidRDefault="005A33C2" w:rsidP="005A33C2">
      <w:pPr>
        <w:spacing w:line="276" w:lineRule="auto"/>
        <w:jc w:val="both"/>
        <w:rPr>
          <w:rFonts w:ascii="Cambria" w:hAnsi="Cambria"/>
        </w:rPr>
      </w:pPr>
    </w:p>
    <w:p w14:paraId="7C099DEC" w14:textId="77777777" w:rsidR="005A33C2" w:rsidRDefault="005A33C2" w:rsidP="005A33C2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17FC5E53" w14:textId="77777777" w:rsidR="005A33C2" w:rsidRDefault="005A33C2" w:rsidP="005A33C2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….…………………………………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BB45BB" w14:textId="77777777" w:rsidR="005A33C2" w:rsidRDefault="005A33C2" w:rsidP="005A33C2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766EFDE2" w14:textId="77777777" w:rsidR="005A33C2" w:rsidRPr="008B2BBC" w:rsidRDefault="005A33C2" w:rsidP="005A33C2">
      <w:pPr>
        <w:spacing w:line="276" w:lineRule="auto"/>
        <w:jc w:val="center"/>
        <w:rPr>
          <w:rFonts w:ascii="Cambria" w:hAnsi="Cambria"/>
        </w:rPr>
      </w:pPr>
    </w:p>
    <w:p w14:paraId="1B0EB6F9" w14:textId="77777777" w:rsidR="005A33C2" w:rsidRPr="008B2BBC" w:rsidRDefault="005A33C2" w:rsidP="005A33C2">
      <w:pPr>
        <w:spacing w:line="276" w:lineRule="auto"/>
        <w:jc w:val="center"/>
        <w:rPr>
          <w:rFonts w:ascii="Cambria" w:hAnsi="Cambria"/>
        </w:rPr>
      </w:pPr>
    </w:p>
    <w:p w14:paraId="1E8E2947" w14:textId="77777777" w:rsidR="005A33C2" w:rsidRPr="008B2BBC" w:rsidRDefault="005A33C2" w:rsidP="005A33C2">
      <w:pPr>
        <w:spacing w:line="276" w:lineRule="auto"/>
        <w:jc w:val="both"/>
        <w:rPr>
          <w:rFonts w:ascii="Cambria" w:hAnsi="Cambria"/>
        </w:rPr>
      </w:pPr>
    </w:p>
    <w:p w14:paraId="4ED252D2" w14:textId="77777777" w:rsidR="004D7EC8" w:rsidRDefault="004D7EC8" w:rsidP="005A33C2">
      <w:pPr>
        <w:spacing w:line="276" w:lineRule="auto"/>
        <w:rPr>
          <w:rFonts w:ascii="Cambria" w:hAnsi="Cambria"/>
          <w:color w:val="000000"/>
        </w:rPr>
      </w:pPr>
    </w:p>
    <w:p w14:paraId="75C02DCF" w14:textId="77777777" w:rsidR="004D7EC8" w:rsidRDefault="004D7EC8" w:rsidP="004D7EC8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8AA5123" w14:textId="77777777" w:rsidR="00C45A4C" w:rsidRPr="00C45A4C" w:rsidRDefault="00C45A4C" w:rsidP="004D7EC8">
      <w:pPr>
        <w:spacing w:line="276" w:lineRule="auto"/>
      </w:pPr>
    </w:p>
    <w:sectPr w:rsidR="00C45A4C" w:rsidRPr="00C45A4C" w:rsidSect="004D7EC8">
      <w:headerReference w:type="default" r:id="rId7"/>
      <w:footerReference w:type="default" r:id="rId8"/>
      <w:pgSz w:w="11906" w:h="16838"/>
      <w:pgMar w:top="851" w:right="1416" w:bottom="1134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04AB" w14:textId="77777777" w:rsidR="007D2596" w:rsidRDefault="007D2596">
      <w:r>
        <w:separator/>
      </w:r>
    </w:p>
  </w:endnote>
  <w:endnote w:type="continuationSeparator" w:id="0">
    <w:p w14:paraId="102B5A34" w14:textId="77777777" w:rsidR="007D2596" w:rsidRDefault="007D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E0BD" w14:textId="77777777" w:rsidR="00A62471" w:rsidRDefault="00A62471">
    <w:pPr>
      <w:pStyle w:val="Stopka"/>
    </w:pPr>
    <w:r>
      <w:rPr>
        <w:rFonts w:ascii="Cambria" w:hAnsi="Cambria" w:cs="Cambria"/>
        <w:bdr w:val="single" w:sz="4" w:space="0" w:color="000000"/>
      </w:rPr>
      <w:tab/>
      <w:t xml:space="preserve">Zał. Nr </w:t>
    </w:r>
    <w:r w:rsidR="004D7EC8">
      <w:rPr>
        <w:rFonts w:ascii="Cambria" w:hAnsi="Cambria" w:cs="Cambria"/>
        <w:bdr w:val="single" w:sz="4" w:space="0" w:color="000000"/>
      </w:rPr>
      <w:t>8</w:t>
    </w:r>
    <w:r>
      <w:rPr>
        <w:rFonts w:ascii="Cambria" w:hAnsi="Cambria" w:cs="Cambria"/>
        <w:bdr w:val="single" w:sz="4" w:space="0" w:color="000000"/>
      </w:rPr>
      <w:t xml:space="preserve"> do SWZ – Wzór </w:t>
    </w:r>
    <w:r w:rsidR="004D7EC8">
      <w:rPr>
        <w:rFonts w:ascii="Cambria" w:hAnsi="Cambria" w:cs="Cambria"/>
        <w:bdr w:val="single" w:sz="4" w:space="0" w:color="000000"/>
      </w:rPr>
      <w:t xml:space="preserve">wykazu robót budowlanych </w:t>
    </w:r>
    <w:r w:rsidR="00CD2078">
      <w:rPr>
        <w:rFonts w:ascii="Cambria" w:hAnsi="Cambria" w:cs="Cambria"/>
        <w:bdr w:val="single" w:sz="4" w:space="0" w:color="000000"/>
      </w:rPr>
      <w:tab/>
    </w:r>
    <w:r w:rsidR="00CD2078">
      <w:rPr>
        <w:rFonts w:ascii="Cambria" w:hAnsi="Cambria" w:cs="Cambria"/>
        <w:bdr w:val="single" w:sz="4" w:space="0" w:color="000000"/>
      </w:rPr>
      <w:tab/>
    </w:r>
    <w:r w:rsidR="00CD2078">
      <w:rPr>
        <w:rFonts w:ascii="Cambria" w:hAnsi="Cambria" w:cs="Cambria"/>
        <w:bdr w:val="single" w:sz="4" w:space="0" w:color="000000"/>
      </w:rPr>
      <w:tab/>
    </w:r>
    <w:r w:rsidR="00CD2078">
      <w:rPr>
        <w:rFonts w:ascii="Cambria" w:hAnsi="Cambria" w:cs="Cambria"/>
        <w:bdr w:val="single" w:sz="4" w:space="0" w:color="000000"/>
      </w:rPr>
      <w:tab/>
    </w:r>
    <w:r>
      <w:rPr>
        <w:rFonts w:ascii="Cambria" w:hAnsi="Cambria" w:cs="Cambria"/>
        <w:bdr w:val="single" w:sz="4" w:space="0" w:color="000000"/>
      </w:rPr>
      <w:t xml:space="preserve">Strona </w:t>
    </w:r>
    <w:r>
      <w:rPr>
        <w:rFonts w:ascii="Cambria" w:hAnsi="Cambria" w:cs="Cambria"/>
        <w:b/>
        <w:bdr w:val="single" w:sz="4" w:space="0" w:color="000000"/>
      </w:rPr>
      <w:fldChar w:fldCharType="begin"/>
    </w:r>
    <w:r>
      <w:rPr>
        <w:rFonts w:ascii="Cambria" w:hAnsi="Cambria" w:cs="Cambria"/>
        <w:b/>
        <w:bdr w:val="single" w:sz="4" w:space="0" w:color="000000"/>
      </w:rPr>
      <w:instrText xml:space="preserve"> PAGE </w:instrText>
    </w:r>
    <w:r>
      <w:rPr>
        <w:rFonts w:ascii="Cambria" w:hAnsi="Cambria" w:cs="Cambria"/>
        <w:b/>
        <w:bdr w:val="single" w:sz="4" w:space="0" w:color="000000"/>
      </w:rPr>
      <w:fldChar w:fldCharType="separate"/>
    </w:r>
    <w:r w:rsidR="00B75FCA">
      <w:rPr>
        <w:rFonts w:ascii="Cambria" w:hAnsi="Cambria" w:cs="Cambria"/>
        <w:b/>
        <w:noProof/>
        <w:bdr w:val="single" w:sz="4" w:space="0" w:color="000000"/>
      </w:rPr>
      <w:t>2</w:t>
    </w:r>
    <w:r>
      <w:rPr>
        <w:rFonts w:ascii="Cambria" w:hAnsi="Cambria" w:cs="Cambria"/>
        <w:b/>
        <w:bdr w:val="single" w:sz="4" w:space="0" w:color="000000"/>
      </w:rPr>
      <w:fldChar w:fldCharType="end"/>
    </w:r>
    <w:r>
      <w:rPr>
        <w:rFonts w:ascii="Cambria" w:hAnsi="Cambria" w:cs="Cambria"/>
        <w:bdr w:val="single" w:sz="4" w:space="0" w:color="000000"/>
      </w:rPr>
      <w:t xml:space="preserve"> z </w:t>
    </w:r>
    <w:r>
      <w:rPr>
        <w:rFonts w:ascii="Cambria" w:hAnsi="Cambria" w:cs="Cambria"/>
        <w:b/>
        <w:bdr w:val="single" w:sz="4" w:space="0" w:color="000000"/>
      </w:rPr>
      <w:fldChar w:fldCharType="begin"/>
    </w:r>
    <w:r>
      <w:rPr>
        <w:rFonts w:ascii="Cambria" w:hAnsi="Cambria" w:cs="Cambria"/>
        <w:b/>
        <w:bdr w:val="single" w:sz="4" w:space="0" w:color="000000"/>
      </w:rPr>
      <w:instrText xml:space="preserve"> NUMPAGES \* ARABIC </w:instrText>
    </w:r>
    <w:r>
      <w:rPr>
        <w:rFonts w:ascii="Cambria" w:hAnsi="Cambria" w:cs="Cambria"/>
        <w:b/>
        <w:bdr w:val="single" w:sz="4" w:space="0" w:color="000000"/>
      </w:rPr>
      <w:fldChar w:fldCharType="separate"/>
    </w:r>
    <w:r w:rsidR="00B75FCA">
      <w:rPr>
        <w:rFonts w:ascii="Cambria" w:hAnsi="Cambria" w:cs="Cambria"/>
        <w:b/>
        <w:noProof/>
        <w:bdr w:val="single" w:sz="4" w:space="0" w:color="000000"/>
      </w:rPr>
      <w:t>2</w:t>
    </w:r>
    <w:r>
      <w:rPr>
        <w:rFonts w:ascii="Cambria" w:hAnsi="Cambria" w:cs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3FD6" w14:textId="77777777" w:rsidR="007D2596" w:rsidRDefault="007D2596">
      <w:r>
        <w:separator/>
      </w:r>
    </w:p>
  </w:footnote>
  <w:footnote w:type="continuationSeparator" w:id="0">
    <w:p w14:paraId="392A89F5" w14:textId="77777777" w:rsidR="007D2596" w:rsidRDefault="007D2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971A" w14:textId="0EA5EB21" w:rsidR="00A62471" w:rsidRDefault="00C94EF8">
    <w:pPr>
      <w:spacing w:line="276" w:lineRule="auto"/>
      <w:jc w:val="center"/>
      <w:rPr>
        <w:rFonts w:ascii="Cambria" w:hAnsi="Cambria" w:cs="Cambria"/>
        <w:bCs/>
        <w:color w:val="000000"/>
        <w:sz w:val="16"/>
        <w:szCs w:val="16"/>
      </w:rPr>
    </w:pPr>
    <w:r w:rsidRPr="00E91C84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5E2C0880" wp14:editId="4A11242F">
          <wp:extent cx="5943600" cy="66675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libri" w:hint="default"/>
        <w:b/>
        <w:bCs/>
        <w:sz w:val="24"/>
        <w:lang w:val="pl-PL"/>
      </w:r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  <w:rPr>
        <w:rFonts w:ascii="Cambria" w:eastAsia="Times New Roman" w:hAnsi="Cambria" w:cs="Arial"/>
        <w:b/>
        <w:bCs/>
        <w:color w:val="000000"/>
        <w:kern w:val="2"/>
        <w:sz w:val="24"/>
        <w:szCs w:val="24"/>
        <w:lang w:val="pl-PL" w:eastAsia="pl-P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3651C91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  <w:rPr>
        <w:rFonts w:ascii="Cambria" w:eastAsia="Times New Roman" w:hAnsi="Cambria" w:cs="Arial"/>
        <w:b/>
        <w:bCs/>
        <w:color w:val="000000"/>
        <w:kern w:val="2"/>
        <w:sz w:val="24"/>
        <w:szCs w:val="24"/>
        <w:lang w:val="pl-PL" w:eastAsia="pl-PL"/>
      </w:rPr>
    </w:lvl>
  </w:abstractNum>
  <w:num w:numId="1" w16cid:durableId="1167019975">
    <w:abstractNumId w:val="0"/>
  </w:num>
  <w:num w:numId="2" w16cid:durableId="1030644377">
    <w:abstractNumId w:val="1"/>
  </w:num>
  <w:num w:numId="3" w16cid:durableId="1093017509">
    <w:abstractNumId w:val="2"/>
  </w:num>
  <w:num w:numId="4" w16cid:durableId="1025057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CA"/>
    <w:rsid w:val="000023BD"/>
    <w:rsid w:val="00081F3C"/>
    <w:rsid w:val="002B5F97"/>
    <w:rsid w:val="0037228C"/>
    <w:rsid w:val="00376B88"/>
    <w:rsid w:val="00396EDE"/>
    <w:rsid w:val="004113B6"/>
    <w:rsid w:val="004B004A"/>
    <w:rsid w:val="004D7EC8"/>
    <w:rsid w:val="005A33C2"/>
    <w:rsid w:val="00633DE6"/>
    <w:rsid w:val="007255F9"/>
    <w:rsid w:val="007D2596"/>
    <w:rsid w:val="00937408"/>
    <w:rsid w:val="0099161C"/>
    <w:rsid w:val="00A62471"/>
    <w:rsid w:val="00AF20D9"/>
    <w:rsid w:val="00B75FCA"/>
    <w:rsid w:val="00BB1E8C"/>
    <w:rsid w:val="00BD6601"/>
    <w:rsid w:val="00C45A4C"/>
    <w:rsid w:val="00C94EF8"/>
    <w:rsid w:val="00CD2078"/>
    <w:rsid w:val="00E91C84"/>
    <w:rsid w:val="00F20A69"/>
    <w:rsid w:val="00F44842"/>
    <w:rsid w:val="00F90C23"/>
    <w:rsid w:val="00FA3AF8"/>
    <w:rsid w:val="00F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25A59A65"/>
  <w15:chartTrackingRefBased/>
  <w15:docId w15:val="{AD1B24CD-EA9F-4030-8320-1D7332CE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mbria" w:hAnsi="Cambria" w:cs="Calibri" w:hint="default"/>
      <w:b/>
      <w:bCs/>
      <w:sz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Calibri" w:hAnsi="Symbol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Calibri" w:hAnsi="Symbol" w:cs="Times New Roman" w:hint="default"/>
      <w:position w:val="0"/>
      <w:sz w:val="24"/>
      <w:vertAlign w:val="baseline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Cambria" w:eastAsia="Times New Roman" w:hAnsi="Cambria" w:cs="Arial"/>
      <w:b/>
      <w:bCs/>
      <w:color w:val="000000"/>
      <w:kern w:val="2"/>
      <w:sz w:val="24"/>
      <w:szCs w:val="24"/>
      <w:lang w:val="pl-PL"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color w:val="00000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Calibri" w:hAnsi="Symbol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Domylnaczcionkaakapitu2">
    <w:name w:val="Domyślna czcionka akapitu2"/>
  </w:style>
  <w:style w:type="character" w:customStyle="1" w:styleId="Tekstpodstawowywcity2Znak">
    <w:name w:val="Tekst podstawowy wcięty 2 Znak"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uiPriority w:val="99"/>
    <w:rPr>
      <w:rFonts w:ascii="Times New Roman" w:eastAsia="Times New Roman" w:hAnsi="Times New Roman" w:cs="Times New Roman"/>
      <w:color w:val="000000"/>
      <w:szCs w:val="22"/>
      <w:lang w:bidi="ar-SA"/>
    </w:r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styleId="Hipercze">
    <w:name w:val="Hyperlink"/>
    <w:rPr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redniasiatka2Znak">
    <w:name w:val="Średnia siatka 2 Znak"/>
    <w:rPr>
      <w:rFonts w:ascii="Times New Roman" w:hAnsi="Times New Roman" w:cs="Times New Roman"/>
      <w:color w:val="000000"/>
      <w:sz w:val="22"/>
      <w:szCs w:val="22"/>
      <w:lang w:bidi="ar-SA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rPr>
      <w:rFonts w:ascii="Calibri" w:eastAsia="Calibri" w:hAnsi="Calibri" w:cs="Times New Roman"/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 w:val="20"/>
      <w:szCs w:val="20"/>
      <w:lang w:val="x-none"/>
    </w:rPr>
  </w:style>
  <w:style w:type="paragraph" w:styleId="Lista">
    <w:name w:val="List"/>
    <w:basedOn w:val="Tekstpodstawowy"/>
    <w:rPr>
      <w:rFonts w:ascii="Times New Roman" w:hAnsi="Times New Roman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ascii="Times New Roman" w:hAnsi="Times New Roman" w:cs="Lucida Sans"/>
    </w:rPr>
  </w:style>
  <w:style w:type="paragraph" w:styleId="Bezodstpw">
    <w:name w:val="No Spacing"/>
    <w:uiPriority w:val="99"/>
    <w:qFormat/>
    <w:pPr>
      <w:suppressAutoHyphens/>
      <w:ind w:left="190" w:hanging="10"/>
      <w:jc w:val="both"/>
      <w:textAlignment w:val="baseline"/>
    </w:pPr>
    <w:rPr>
      <w:color w:val="000000"/>
      <w:szCs w:val="22"/>
      <w:lang w:eastAsia="zh-CN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Pr>
      <w:sz w:val="20"/>
      <w:szCs w:val="20"/>
      <w:lang w:val="x-none"/>
    </w:rPr>
  </w:style>
  <w:style w:type="paragraph" w:styleId="Stopka">
    <w:name w:val="footer"/>
    <w:basedOn w:val="Normalny"/>
    <w:rPr>
      <w:sz w:val="20"/>
      <w:szCs w:val="20"/>
      <w:lang w:val="x-none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Akapitzlist">
    <w:name w:val="List Paragraph"/>
    <w:basedOn w:val="Normalny"/>
    <w:qFormat/>
    <w:pPr>
      <w:ind w:left="720"/>
      <w:contextualSpacing/>
    </w:pPr>
    <w:rPr>
      <w:sz w:val="20"/>
      <w:szCs w:val="20"/>
      <w:lang w:val="x-none"/>
    </w:rPr>
  </w:style>
  <w:style w:type="paragraph" w:customStyle="1" w:styleId="redniasiatka21">
    <w:name w:val="Średnia siatka 21"/>
    <w:pPr>
      <w:suppressAutoHyphens/>
      <w:ind w:left="190" w:hanging="10"/>
      <w:jc w:val="both"/>
      <w:textAlignment w:val="baseline"/>
    </w:pPr>
    <w:rPr>
      <w:rFonts w:eastAsia="Calibri"/>
      <w:color w:val="000000"/>
      <w:sz w:val="22"/>
      <w:szCs w:val="22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styleId="Poprawka">
    <w:name w:val="Revision"/>
    <w:pPr>
      <w:suppressAutoHyphens/>
    </w:pPr>
    <w:rPr>
      <w:rFonts w:ascii="Calibri" w:eastAsia="Calibri" w:hAnsi="Calibri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4D7EC8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semiHidden/>
    <w:rsid w:val="004D7EC8"/>
    <w:rPr>
      <w:rFonts w:ascii="Calibri" w:eastAsia="Calibri" w:hAnsi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6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Mazurkiewicz</dc:creator>
  <cp:keywords/>
  <cp:lastModifiedBy>Sebastian Mazurkiewicz</cp:lastModifiedBy>
  <cp:revision>3</cp:revision>
  <cp:lastPrinted>2024-10-03T10:25:00Z</cp:lastPrinted>
  <dcterms:created xsi:type="dcterms:W3CDTF">2025-12-31T10:39:00Z</dcterms:created>
  <dcterms:modified xsi:type="dcterms:W3CDTF">2025-12-31T10:39:00Z</dcterms:modified>
</cp:coreProperties>
</file>